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EAA" w:rsidRPr="002945D5" w:rsidRDefault="002B6EAA" w:rsidP="00941107">
      <w:pPr>
        <w:widowControl w:val="0"/>
        <w:autoSpaceDE w:val="0"/>
        <w:autoSpaceDN w:val="0"/>
        <w:adjustRightInd w:val="0"/>
        <w:spacing w:after="0" w:line="240" w:lineRule="auto"/>
        <w:ind w:left="5664" w:firstLine="708"/>
        <w:jc w:val="center"/>
        <w:rPr>
          <w:rFonts w:ascii="Times New Roman" w:hAnsi="Times New Roman" w:cs="Times New Roman"/>
        </w:rPr>
      </w:pPr>
      <w:bookmarkStart w:id="0" w:name="Par46"/>
      <w:bookmarkEnd w:id="0"/>
      <w:r>
        <w:t xml:space="preserve">                                                                                                                 </w:t>
      </w:r>
    </w:p>
    <w:p w:rsidR="002B6EAA" w:rsidRPr="00423239" w:rsidRDefault="002B6EAA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</w:pPr>
    </w:p>
    <w:p w:rsidR="002B6EAA" w:rsidRDefault="002B6EA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p w:rsidR="002B6EAA" w:rsidRPr="00423239" w:rsidRDefault="002B6EAA" w:rsidP="0042323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ar262"/>
      <w:bookmarkEnd w:id="1"/>
      <w:r>
        <w:rPr>
          <w:rFonts w:ascii="Times New Roman" w:hAnsi="Times New Roman" w:cs="Times New Roman"/>
          <w:sz w:val="26"/>
          <w:szCs w:val="26"/>
        </w:rPr>
        <w:t>Согласие</w:t>
      </w:r>
    </w:p>
    <w:p w:rsidR="002B6EAA" w:rsidRPr="00423239" w:rsidRDefault="002B6EAA" w:rsidP="0042323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на обработку персональных данных федеральн</w:t>
      </w:r>
      <w:r>
        <w:rPr>
          <w:rFonts w:ascii="Times New Roman" w:hAnsi="Times New Roman" w:cs="Times New Roman"/>
          <w:sz w:val="26"/>
          <w:szCs w:val="26"/>
        </w:rPr>
        <w:t>ого государственного</w:t>
      </w:r>
    </w:p>
    <w:p w:rsidR="002B6EAA" w:rsidRPr="00423239" w:rsidRDefault="002B6EAA" w:rsidP="0042323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гражданск</w:t>
      </w:r>
      <w:r>
        <w:rPr>
          <w:rFonts w:ascii="Times New Roman" w:hAnsi="Times New Roman" w:cs="Times New Roman"/>
          <w:sz w:val="26"/>
          <w:szCs w:val="26"/>
        </w:rPr>
        <w:t>ого служащего</w:t>
      </w:r>
      <w:r w:rsidRPr="004232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</w:t>
      </w:r>
    </w:p>
    <w:p w:rsidR="002B6EAA" w:rsidRPr="00423239" w:rsidRDefault="002B6EAA" w:rsidP="00423239">
      <w:pPr>
        <w:pStyle w:val="ConsPlusNonformat"/>
        <w:jc w:val="center"/>
        <w:rPr>
          <w:rFonts w:ascii="Times New Roman" w:hAnsi="Times New Roman" w:cs="Times New Roman"/>
          <w:sz w:val="26"/>
          <w:szCs w:val="26"/>
        </w:rPr>
      </w:pP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   г. </w:t>
      </w:r>
      <w:r>
        <w:rPr>
          <w:rFonts w:ascii="Times New Roman" w:hAnsi="Times New Roman" w:cs="Times New Roman"/>
          <w:sz w:val="26"/>
          <w:szCs w:val="26"/>
        </w:rPr>
        <w:t xml:space="preserve">Ярославль                                                    </w:t>
      </w:r>
      <w:r w:rsidRPr="00423239">
        <w:rPr>
          <w:rFonts w:ascii="Times New Roman" w:hAnsi="Times New Roman" w:cs="Times New Roman"/>
          <w:sz w:val="26"/>
          <w:szCs w:val="26"/>
        </w:rPr>
        <w:t xml:space="preserve">                       "__" _________ 20__ г.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Я, ___________________________________________________________________,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23239">
        <w:rPr>
          <w:rFonts w:ascii="Times New Roman" w:hAnsi="Times New Roman" w:cs="Times New Roman"/>
          <w:sz w:val="22"/>
          <w:szCs w:val="22"/>
        </w:rPr>
        <w:t xml:space="preserve">                             (фамилия, имя, отчество)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зарегистрированный(ая) по адресу: _________________________________________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_____________________________</w:t>
      </w:r>
      <w:r w:rsidRPr="00423239">
        <w:rPr>
          <w:rFonts w:ascii="Times New Roman" w:hAnsi="Times New Roman" w:cs="Times New Roman"/>
          <w:sz w:val="26"/>
          <w:szCs w:val="26"/>
        </w:rPr>
        <w:t>,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паспорт серия _______ N ___________, выдан _____________, _________________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423239">
        <w:rPr>
          <w:rFonts w:ascii="Times New Roman" w:hAnsi="Times New Roman" w:cs="Times New Roman"/>
          <w:sz w:val="22"/>
          <w:szCs w:val="22"/>
        </w:rPr>
        <w:t xml:space="preserve">             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               </w:t>
      </w:r>
      <w:r w:rsidRPr="00423239">
        <w:rPr>
          <w:rFonts w:ascii="Times New Roman" w:hAnsi="Times New Roman" w:cs="Times New Roman"/>
          <w:sz w:val="22"/>
          <w:szCs w:val="22"/>
        </w:rPr>
        <w:t xml:space="preserve"> (дата)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( </w:t>
      </w:r>
      <w:r w:rsidRPr="00423239">
        <w:rPr>
          <w:rFonts w:ascii="Times New Roman" w:hAnsi="Times New Roman" w:cs="Times New Roman"/>
          <w:sz w:val="22"/>
          <w:szCs w:val="22"/>
        </w:rPr>
        <w:t>кем выдан)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423239">
        <w:rPr>
          <w:rFonts w:ascii="Times New Roman" w:hAnsi="Times New Roman" w:cs="Times New Roman"/>
          <w:sz w:val="26"/>
          <w:szCs w:val="26"/>
        </w:rPr>
        <w:t>,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свободно,  своей  волей  и в своем  интересе  даю  согласие  уполномоченным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должностным лицам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</w:t>
      </w:r>
      <w:r w:rsidRPr="00423239">
        <w:rPr>
          <w:rFonts w:ascii="Times New Roman" w:hAnsi="Times New Roman" w:cs="Times New Roman"/>
          <w:sz w:val="26"/>
          <w:szCs w:val="26"/>
        </w:rPr>
        <w:t>,  расположенной  по  адресу:</w:t>
      </w:r>
    </w:p>
    <w:p w:rsidR="002B6EAA" w:rsidRPr="00423239" w:rsidRDefault="002B6EAA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__________________________________________</w:t>
      </w:r>
      <w:r>
        <w:rPr>
          <w:rFonts w:ascii="Times New Roman" w:hAnsi="Times New Roman" w:cs="Times New Roman"/>
          <w:sz w:val="26"/>
          <w:szCs w:val="26"/>
        </w:rPr>
        <w:t>____________________________</w:t>
      </w:r>
      <w:r w:rsidRPr="00423239">
        <w:rPr>
          <w:rFonts w:ascii="Times New Roman" w:hAnsi="Times New Roman" w:cs="Times New Roman"/>
          <w:sz w:val="26"/>
          <w:szCs w:val="26"/>
        </w:rPr>
        <w:t>,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на  обработку  (любое  действие   (операцию)   или   совокупность  действий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(операций),  совершаемых  с  использованием  средств  автоматизации или без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23239">
        <w:rPr>
          <w:rFonts w:ascii="Times New Roman" w:hAnsi="Times New Roman" w:cs="Times New Roman"/>
          <w:sz w:val="26"/>
          <w:szCs w:val="26"/>
        </w:rPr>
        <w:t>использования  таких средств с персональными данными, включая сбор, запись,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систематизацию,  накопление,  хранение,  уточнение (обновление, изменение),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извлечение,   использование,   передачу  (распространение,  предоставление,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доступ),  обезличивание,  блокирование,  удаление,  уничтожение)  следующих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персональных данных: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фамилия, имя, отчество, дата и место рождения, гражданство;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прежние  фамилия,  имя,  отчество,  дата,  место и причина изменения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 (в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случае изменения)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владение иностранными языками и языками народов Российской Федерации;</w:t>
      </w:r>
    </w:p>
    <w:p w:rsidR="002B6EAA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образование  (когда  и  какие  образовательные  учреждения закончил(а),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номера  дипломов,  направление  подготовки  или  специальность  по диплому,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квалификация по диплому);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послевузовское      профессиональное      образование     (наименование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образовательного  или  научного учреждения, год окончания), ученая степень,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ученое звание (когда присвоены, номера дипломов, аттестатов);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выполняемая работа с начала трудовой деятельности;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классный  чин  федеральной  государственной  гражданской службы и (или)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гражданской  службы  субъекта  Российской  Федерации  и (или) муниципальной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службы, дипломатический ранг, воинское и (или) специальное звание, классный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чин правоохранительной службы, классный чин юстиции (кем и когда присвоены)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государственные награды, иные награды и знаки отличия (кем награжден(а)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и когда);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степень  родства,  фамилии,  имена,  отчества,  даты  рождения  близких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родственников (отца, матери, братьев, сестер и детей), а также мужа (жены);</w:t>
      </w:r>
    </w:p>
    <w:p w:rsidR="002B6EAA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места  рождения,  места  работы и домашние адреса близких родственников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(отца, матери, братьев, сестер и детей), а также мужа (жены)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фамилии, имена, отчества, даты рождения, места рождения, места работы и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домашние адреса бывших мужей (жен)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пребывание за границей (когда, где, с какой целью)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близкие  родственники  (отец, мать, братья, сестры и дети), а также муж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(жена),  в  том  числе  бывшие,  постоянно  проживающие за границей и (или)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оформляющие  документы  для  выезда на постоянное место жительства в другое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государство   (фамилия,  имя,  отчество,  с  какого  времени  проживают  за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границей)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адрес регистрации и фактического проживания;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дата регистрации по месту жительства;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паспорт (серия, номер, кем и когда выдан);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свидетельства   о   государственной   регистрации   актов  гражданского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состояния;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номер телефона;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отношение  к  воинской  обязанности,  сведения  по воинскому учету (для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граждан,  пребывающих  в  запасе,  и  лиц,  подлежащих  призыву  на военную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службу);</w:t>
      </w:r>
    </w:p>
    <w:p w:rsidR="002B6EAA" w:rsidRPr="00423239" w:rsidRDefault="002B6EAA" w:rsidP="00130A12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идентификационный номер налогоплательщика;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номер страхового свидетельства обязательного пенсионного страхования;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 xml:space="preserve">наличие (отсутствие) судимости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допуск к государственной тайне, оформленный за  период  работы, службы,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учебы (форма, номер и дата)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заключение  медицинского учреждения о наличии (отсутствии) заболевания,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препятствующего   поступлению   на   государственную   гражданскую   службу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Российской Федерации или ее прохождению </w:t>
      </w:r>
      <w:hyperlink w:anchor="Par372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&lt;*&gt;</w:t>
        </w:r>
      </w:hyperlink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сведения   о   доходах,   расходах,   об   имуществе  и  обязательствах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имущественного  характера,  а  также  о  доходах,  расходах, об имуществе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обязательствах     имущественного    характера    супруги    (супруга)  </w:t>
      </w:r>
      <w:r>
        <w:rPr>
          <w:rFonts w:ascii="Times New Roman" w:hAnsi="Times New Roman" w:cs="Times New Roman"/>
          <w:sz w:val="26"/>
          <w:szCs w:val="26"/>
        </w:rPr>
        <w:t xml:space="preserve">                     </w:t>
      </w:r>
      <w:r w:rsidRPr="00423239">
        <w:rPr>
          <w:rFonts w:ascii="Times New Roman" w:hAnsi="Times New Roman" w:cs="Times New Roman"/>
          <w:sz w:val="26"/>
          <w:szCs w:val="26"/>
        </w:rPr>
        <w:t xml:space="preserve">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несовершеннолетних детей. </w:t>
      </w:r>
      <w:hyperlink w:anchor="Par373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&lt;**&gt;</w:t>
        </w:r>
      </w:hyperlink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Вышеуказанные  персональные  данные  предоставляю для обработки в целях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обеспечения   соблюдения   в  отношении  меня  законодательства  Российской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Федерации  в  сфере  отношений, связанных с поступлением на государственную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гражданскую   службу  Российской  Федерации  (работу),  ее  прохождением  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прекращением  (трудовых  и  непосредственно связанных с ними отношений) для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реализации функций, возложенных на Федеральную налоговую службу действующим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законодательством.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Я ознакомлен(а), что: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1)   согласие   на  обработку  персональных  данных  действует  с  даты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подписания   настоящего   согласия   в   течение  всего  срока  федеральной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государственной  гражданской службы (работы)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</w:t>
      </w:r>
      <w:r w:rsidRPr="00423239">
        <w:rPr>
          <w:rFonts w:ascii="Times New Roman" w:hAnsi="Times New Roman" w:cs="Times New Roman"/>
          <w:sz w:val="26"/>
          <w:szCs w:val="26"/>
        </w:rPr>
        <w:t>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2)  согласие  на  обработку  персональных данных может быть отозвано на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основании письменного заявления в произвольной форме;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3)   в   случае   отзыва  согласия  на  обработку  персональных  данных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Федеральная  налоговая  служба  вправе  продолжить  обработку  персональных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данных при наличии  оснований, указанных в </w:t>
      </w:r>
      <w:hyperlink r:id="rId6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пунктах 2</w:t>
        </w:r>
      </w:hyperlink>
      <w:r w:rsidRPr="00423239">
        <w:rPr>
          <w:rFonts w:ascii="Times New Roman" w:hAnsi="Times New Roman" w:cs="Times New Roman"/>
          <w:sz w:val="26"/>
          <w:szCs w:val="26"/>
        </w:rPr>
        <w:t xml:space="preserve"> - </w:t>
      </w:r>
      <w:hyperlink r:id="rId7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11 части 1 статьи 6</w:t>
        </w:r>
      </w:hyperlink>
      <w:r w:rsidRPr="00423239">
        <w:rPr>
          <w:rFonts w:ascii="Times New Roman" w:hAnsi="Times New Roman" w:cs="Times New Roman"/>
          <w:sz w:val="26"/>
          <w:szCs w:val="26"/>
        </w:rPr>
        <w:t>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части  2  статьи 10</w:t>
        </w:r>
      </w:hyperlink>
      <w:r w:rsidRPr="00423239">
        <w:rPr>
          <w:rFonts w:ascii="Times New Roman" w:hAnsi="Times New Roman" w:cs="Times New Roman"/>
          <w:sz w:val="26"/>
          <w:szCs w:val="26"/>
        </w:rPr>
        <w:t xml:space="preserve"> и </w:t>
      </w:r>
      <w:hyperlink r:id="rId9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части 2 статьи 11</w:t>
        </w:r>
      </w:hyperlink>
      <w:r w:rsidRPr="00423239">
        <w:rPr>
          <w:rFonts w:ascii="Times New Roman" w:hAnsi="Times New Roman" w:cs="Times New Roman"/>
          <w:sz w:val="26"/>
          <w:szCs w:val="26"/>
        </w:rPr>
        <w:t xml:space="preserve"> Федерального закона от 27 июля 2006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г. N 152-ФЗ "О персональных данных";</w:t>
      </w:r>
    </w:p>
    <w:p w:rsidR="002B6EAA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</w:p>
    <w:p w:rsidR="002B6EAA" w:rsidRPr="00423239" w:rsidRDefault="002B6EAA" w:rsidP="00FE710B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4)  после  увольнения  с федеральной государственной гражданской службы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 xml:space="preserve">(прекращения трудовых отношений) персональные данные хранятся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</w:t>
      </w:r>
      <w:r w:rsidRPr="00423239">
        <w:rPr>
          <w:rFonts w:ascii="Times New Roman" w:hAnsi="Times New Roman" w:cs="Times New Roman"/>
          <w:sz w:val="26"/>
          <w:szCs w:val="26"/>
        </w:rPr>
        <w:t xml:space="preserve"> 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течение    срока    хранения   документов,   предусмотренного   действующим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законодательством Российской Федерации;</w:t>
      </w:r>
    </w:p>
    <w:p w:rsidR="002B6EAA" w:rsidRPr="00423239" w:rsidRDefault="002B6EAA" w:rsidP="00F20A8E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</w:t>
      </w:r>
      <w:r>
        <w:rPr>
          <w:rFonts w:ascii="Times New Roman" w:hAnsi="Times New Roman" w:cs="Times New Roman"/>
          <w:sz w:val="26"/>
          <w:szCs w:val="26"/>
        </w:rPr>
        <w:tab/>
      </w:r>
      <w:r w:rsidRPr="00423239">
        <w:rPr>
          <w:rFonts w:ascii="Times New Roman" w:hAnsi="Times New Roman" w:cs="Times New Roman"/>
          <w:sz w:val="26"/>
          <w:szCs w:val="26"/>
        </w:rPr>
        <w:t>5)  персональные данные, предоставляемые в отношении третьих лиц, будут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обрабатываться   только   в   целях  осуществления  и  выполнения  функций,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423239">
        <w:rPr>
          <w:rFonts w:ascii="Times New Roman" w:hAnsi="Times New Roman" w:cs="Times New Roman"/>
          <w:sz w:val="26"/>
          <w:szCs w:val="26"/>
        </w:rPr>
        <w:t>возложенных законодательством Российской Федерации на Федеральную налоговую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423239">
        <w:rPr>
          <w:rFonts w:ascii="Times New Roman" w:hAnsi="Times New Roman" w:cs="Times New Roman"/>
          <w:sz w:val="26"/>
          <w:szCs w:val="26"/>
        </w:rPr>
        <w:t>службу.</w:t>
      </w:r>
    </w:p>
    <w:p w:rsidR="002B6EAA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 xml:space="preserve">    Дата начала обработки персональных данных:</w:t>
      </w: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</w:p>
    <w:p w:rsidR="002B6EAA" w:rsidRPr="00423239" w:rsidRDefault="002B6EAA" w:rsidP="00423239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___________________________                            _______________</w:t>
      </w:r>
    </w:p>
    <w:p w:rsidR="002B6EAA" w:rsidRPr="00130A12" w:rsidRDefault="002B6EAA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 w:rsidRPr="00130A12">
        <w:rPr>
          <w:rFonts w:ascii="Times New Roman" w:hAnsi="Times New Roman" w:cs="Times New Roman"/>
          <w:sz w:val="22"/>
          <w:szCs w:val="22"/>
        </w:rPr>
        <w:t xml:space="preserve">    (число, месяц, год)                   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</w:t>
      </w:r>
      <w:r w:rsidRPr="00130A12">
        <w:rPr>
          <w:rFonts w:ascii="Times New Roman" w:hAnsi="Times New Roman" w:cs="Times New Roman"/>
          <w:sz w:val="22"/>
          <w:szCs w:val="22"/>
        </w:rPr>
        <w:t xml:space="preserve">   (подпись)</w:t>
      </w:r>
    </w:p>
    <w:p w:rsidR="002B6EAA" w:rsidRPr="00423239" w:rsidRDefault="002B6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23239">
        <w:rPr>
          <w:rFonts w:ascii="Times New Roman" w:hAnsi="Times New Roman" w:cs="Times New Roman"/>
          <w:sz w:val="26"/>
          <w:szCs w:val="26"/>
        </w:rPr>
        <w:t>--------------------------------</w:t>
      </w:r>
    </w:p>
    <w:p w:rsidR="002B6EAA" w:rsidRPr="00423239" w:rsidRDefault="002B6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2" w:name="Par372"/>
      <w:bookmarkEnd w:id="2"/>
      <w:r w:rsidRPr="00423239">
        <w:rPr>
          <w:rFonts w:ascii="Times New Roman" w:hAnsi="Times New Roman" w:cs="Times New Roman"/>
          <w:sz w:val="26"/>
          <w:szCs w:val="26"/>
        </w:rPr>
        <w:t xml:space="preserve">&lt;*&gt; Включаются в согласие на обработку персональных данных федеральных государственных гражданских служащих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</w:t>
      </w:r>
      <w:r w:rsidRPr="00423239">
        <w:rPr>
          <w:rFonts w:ascii="Times New Roman" w:hAnsi="Times New Roman" w:cs="Times New Roman"/>
          <w:sz w:val="26"/>
          <w:szCs w:val="26"/>
        </w:rPr>
        <w:t xml:space="preserve">, а также граждан, претендующих на замещение должностей федеральной государственной гражданской службы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области.</w:t>
      </w:r>
    </w:p>
    <w:p w:rsidR="002B6EAA" w:rsidRPr="00423239" w:rsidRDefault="002B6EA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bookmarkStart w:id="3" w:name="Par373"/>
      <w:bookmarkEnd w:id="3"/>
      <w:r w:rsidRPr="00423239">
        <w:rPr>
          <w:rFonts w:ascii="Times New Roman" w:hAnsi="Times New Roman" w:cs="Times New Roman"/>
          <w:sz w:val="26"/>
          <w:szCs w:val="26"/>
        </w:rPr>
        <w:t xml:space="preserve">&lt;**&gt; Включаются в согласие на обработку персональных данных граждан, претендующих на замещение должностей федеральной государственной гражданской службы в </w:t>
      </w:r>
      <w:r>
        <w:rPr>
          <w:rFonts w:ascii="Times New Roman" w:hAnsi="Times New Roman" w:cs="Times New Roman"/>
          <w:sz w:val="26"/>
          <w:szCs w:val="26"/>
        </w:rPr>
        <w:t>Межрайонной ИФНС России №7 по Ярославской области</w:t>
      </w:r>
      <w:r w:rsidRPr="00423239">
        <w:rPr>
          <w:rFonts w:ascii="Times New Roman" w:hAnsi="Times New Roman" w:cs="Times New Roman"/>
          <w:sz w:val="26"/>
          <w:szCs w:val="26"/>
        </w:rPr>
        <w:t xml:space="preserve">, а также федеральных государственных гражданских служащих, включенных в </w:t>
      </w:r>
      <w:hyperlink r:id="rId10" w:history="1">
        <w:r w:rsidRPr="00423239">
          <w:rPr>
            <w:rFonts w:ascii="Times New Roman" w:hAnsi="Times New Roman" w:cs="Times New Roman"/>
            <w:color w:val="0000FF"/>
            <w:sz w:val="26"/>
            <w:szCs w:val="26"/>
          </w:rPr>
          <w:t>перечень</w:t>
        </w:r>
      </w:hyperlink>
      <w:r w:rsidRPr="00423239">
        <w:rPr>
          <w:rFonts w:ascii="Times New Roman" w:hAnsi="Times New Roman" w:cs="Times New Roman"/>
          <w:sz w:val="26"/>
          <w:szCs w:val="26"/>
        </w:rPr>
        <w:t xml:space="preserve"> должностей федеральной государственной гражданской службы в </w:t>
      </w:r>
      <w:r>
        <w:rPr>
          <w:rFonts w:ascii="Times New Roman" w:hAnsi="Times New Roman" w:cs="Times New Roman"/>
          <w:sz w:val="26"/>
          <w:szCs w:val="26"/>
        </w:rPr>
        <w:t xml:space="preserve"> Межрайонной ИФНС России №7 по Ярославской области</w:t>
      </w:r>
      <w:r w:rsidRPr="00423239">
        <w:rPr>
          <w:rFonts w:ascii="Times New Roman" w:hAnsi="Times New Roman" w:cs="Times New Roman"/>
          <w:sz w:val="26"/>
          <w:szCs w:val="26"/>
        </w:rPr>
        <w:t>, при назначении на которые граждане и при замещении которых федеральные государственные служащие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утвержденный приказом ФНС России от 25 августа 2009 г. N ММ-7-4/430@ (зарегистрирован Министерством юстиции Российской Федерации 10 сентября 2009 г., регистрационный номер 14751; Бюллетень нормативных актов федеральных органов исполнительной власти, 2009, N 39)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2B6EAA" w:rsidRDefault="002B6EAA">
      <w:pPr>
        <w:widowControl w:val="0"/>
        <w:autoSpaceDE w:val="0"/>
        <w:autoSpaceDN w:val="0"/>
        <w:adjustRightInd w:val="0"/>
        <w:spacing w:after="0" w:line="240" w:lineRule="auto"/>
        <w:jc w:val="both"/>
      </w:pPr>
    </w:p>
    <w:sectPr w:rsidR="002B6EAA" w:rsidSect="0094110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96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B6EAA" w:rsidRDefault="002B6EAA" w:rsidP="00941107">
      <w:pPr>
        <w:spacing w:after="0" w:line="240" w:lineRule="auto"/>
      </w:pPr>
      <w:r>
        <w:separator/>
      </w:r>
    </w:p>
  </w:endnote>
  <w:endnote w:type="continuationSeparator" w:id="1">
    <w:p w:rsidR="002B6EAA" w:rsidRDefault="002B6EAA" w:rsidP="009411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B6EAA" w:rsidRDefault="002B6EAA" w:rsidP="00941107">
      <w:pPr>
        <w:spacing w:after="0" w:line="240" w:lineRule="auto"/>
      </w:pPr>
      <w:r>
        <w:separator/>
      </w:r>
    </w:p>
  </w:footnote>
  <w:footnote w:type="continuationSeparator" w:id="1">
    <w:p w:rsidR="002B6EAA" w:rsidRDefault="002B6EAA" w:rsidP="009411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Header"/>
    </w:pPr>
    <w:r>
      <w:tab/>
      <w:t>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Header"/>
    </w:pPr>
    <w:r>
      <w:tab/>
      <w:t>3</w:t>
    </w:r>
  </w:p>
  <w:p w:rsidR="002B6EAA" w:rsidRDefault="002B6EA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6EAA" w:rsidRDefault="002B6EA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evenAndOddHeader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239"/>
    <w:rsid w:val="000B7B8C"/>
    <w:rsid w:val="00130A12"/>
    <w:rsid w:val="00203F0A"/>
    <w:rsid w:val="002931F8"/>
    <w:rsid w:val="002945D5"/>
    <w:rsid w:val="002B6EAA"/>
    <w:rsid w:val="00423239"/>
    <w:rsid w:val="005B5705"/>
    <w:rsid w:val="0069190A"/>
    <w:rsid w:val="00710FE5"/>
    <w:rsid w:val="00763A25"/>
    <w:rsid w:val="007E1666"/>
    <w:rsid w:val="00845EB3"/>
    <w:rsid w:val="008F4B54"/>
    <w:rsid w:val="0090009E"/>
    <w:rsid w:val="00941107"/>
    <w:rsid w:val="00C00AD1"/>
    <w:rsid w:val="00C62CE1"/>
    <w:rsid w:val="00DA32F2"/>
    <w:rsid w:val="00DE42C3"/>
    <w:rsid w:val="00E93F6C"/>
    <w:rsid w:val="00EC2EED"/>
    <w:rsid w:val="00ED1498"/>
    <w:rsid w:val="00F20A8E"/>
    <w:rsid w:val="00F729C7"/>
    <w:rsid w:val="00F8777E"/>
    <w:rsid w:val="00FE71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009E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423239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Header">
    <w:name w:val="header"/>
    <w:basedOn w:val="Normal"/>
    <w:link w:val="HeaderChar"/>
    <w:uiPriority w:val="99"/>
    <w:rsid w:val="0094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941107"/>
  </w:style>
  <w:style w:type="paragraph" w:styleId="Footer">
    <w:name w:val="footer"/>
    <w:basedOn w:val="Normal"/>
    <w:link w:val="FooterChar"/>
    <w:uiPriority w:val="99"/>
    <w:semiHidden/>
    <w:rsid w:val="009411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941107"/>
  </w:style>
  <w:style w:type="paragraph" w:styleId="BalloonText">
    <w:name w:val="Balloon Text"/>
    <w:basedOn w:val="Normal"/>
    <w:link w:val="BalloonTextChar"/>
    <w:uiPriority w:val="99"/>
    <w:semiHidden/>
    <w:rsid w:val="009411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411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0B6C90BEF8E30FCC32277CFC4F4EEEA6339ECEB367428B992C05D41B9B060812DB5945E158AFE6H76CH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0B6C90BEF8E30FCC32277CFC4F4EEEA6339ECEB367428B992C05D41B9B060812DB5945E158ADE8H767H" TargetMode="Externa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0B6C90BEF8E30FCC32277CFC4F4EEEA6339ECEB367428B992C05D41B9B060812DB5945E158ADE8H76EH" TargetMode="External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EA0B6C90BEF8E30FCC32277CFC4F4EEEAE349CC8B56D1F81917509D61C94591F15925544E158AEHE6CH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0B6C90BEF8E30FCC32277CFC4F4EEEA6339ECEB367428B992C05D41B9B060812DB5945HE63H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</TotalTime>
  <Pages>3</Pages>
  <Words>1326</Words>
  <Characters>7560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Приложение № 5</dc:title>
  <dc:subject/>
  <dc:creator>Лена Владимировна Потина</dc:creator>
  <cp:keywords/>
  <dc:description/>
  <cp:lastModifiedBy>11</cp:lastModifiedBy>
  <cp:revision>3</cp:revision>
  <cp:lastPrinted>2015-06-17T11:44:00Z</cp:lastPrinted>
  <dcterms:created xsi:type="dcterms:W3CDTF">2016-09-22T12:57:00Z</dcterms:created>
  <dcterms:modified xsi:type="dcterms:W3CDTF">2016-09-22T13:03:00Z</dcterms:modified>
</cp:coreProperties>
</file>